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E1F38">
              <w:t>09.11.2022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E1F38">
            <w:pPr>
              <w:tabs>
                <w:tab w:val="left" w:pos="3123"/>
                <w:tab w:val="left" w:pos="3270"/>
              </w:tabs>
              <w:jc w:val="right"/>
            </w:pPr>
            <w:r w:rsidRPr="00360CF1">
              <w:t xml:space="preserve">№ </w:t>
            </w:r>
            <w:r w:rsidR="00AE1F38">
              <w:t>2251</w:t>
            </w:r>
            <w:r w:rsidRPr="00360CF1">
              <w:t xml:space="preserve">          </w:t>
            </w:r>
          </w:p>
        </w:tc>
      </w:tr>
    </w:tbl>
    <w:p w:rsidR="00A27B69" w:rsidRPr="00B15C1C" w:rsidRDefault="00A27B69" w:rsidP="00A27B69">
      <w:pPr>
        <w:ind w:right="5103"/>
        <w:rPr>
          <w:sz w:val="24"/>
          <w:szCs w:val="20"/>
        </w:rPr>
      </w:pPr>
    </w:p>
    <w:p w:rsidR="002F57B4" w:rsidRDefault="002F57B4" w:rsidP="00B15C1C">
      <w:pPr>
        <w:ind w:right="5103"/>
        <w:rPr>
          <w:sz w:val="24"/>
          <w:szCs w:val="20"/>
        </w:rPr>
      </w:pPr>
    </w:p>
    <w:p w:rsidR="003E7D26" w:rsidRPr="003E7D26" w:rsidRDefault="003E7D26" w:rsidP="003E7D26">
      <w:pPr>
        <w:ind w:right="5100"/>
        <w:jc w:val="both"/>
        <w:rPr>
          <w:rFonts w:eastAsia="Calibri"/>
          <w:lang w:eastAsia="en-US"/>
        </w:rPr>
      </w:pPr>
      <w:r w:rsidRPr="003E7D26">
        <w:t>О внесении изменений в постановление администрации района от</w:t>
      </w:r>
      <w:r w:rsidRPr="003E7D26">
        <w:rPr>
          <w:rFonts w:eastAsia="Calibri"/>
          <w:lang w:eastAsia="en-US"/>
        </w:rPr>
        <w:t xml:space="preserve"> 30.11.2021 № 2105 «Об утверждении муниципальной программы «Развитие гражданского общества Нижневартовского района»</w:t>
      </w:r>
    </w:p>
    <w:p w:rsidR="003E7D26" w:rsidRDefault="003E7D26" w:rsidP="003E7D26">
      <w:pPr>
        <w:jc w:val="both"/>
        <w:rPr>
          <w:rFonts w:eastAsia="Calibri"/>
          <w:lang w:eastAsia="en-US"/>
        </w:rPr>
      </w:pPr>
    </w:p>
    <w:p w:rsidR="003E7D26" w:rsidRPr="003E7D26" w:rsidRDefault="003E7D26" w:rsidP="003E7D26">
      <w:pPr>
        <w:jc w:val="both"/>
        <w:rPr>
          <w:rFonts w:eastAsia="Calibri"/>
          <w:lang w:eastAsia="en-US"/>
        </w:rPr>
      </w:pPr>
    </w:p>
    <w:p w:rsidR="003E7D26" w:rsidRPr="003E7D26" w:rsidRDefault="003E7D26" w:rsidP="00A86881">
      <w:pPr>
        <w:ind w:firstLine="709"/>
        <w:jc w:val="both"/>
        <w:rPr>
          <w:rFonts w:eastAsia="Calibri"/>
          <w:lang w:eastAsia="en-US"/>
        </w:rPr>
      </w:pPr>
      <w:r w:rsidRPr="003E7D26">
        <w:rPr>
          <w:rFonts w:eastAsia="Calibri"/>
          <w:lang w:eastAsia="en-US"/>
        </w:rPr>
        <w:t xml:space="preserve">В соответствии со статьей 179 Бюджетного кодекса Российской Федерации, </w:t>
      </w:r>
      <w:r w:rsidRPr="003E7D26">
        <w:rPr>
          <w:rFonts w:eastAsia="Calibri"/>
          <w:bCs/>
          <w:lang w:eastAsia="en-US"/>
        </w:rPr>
        <w:t>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3E7D26">
        <w:rPr>
          <w:rFonts w:eastAsia="Calibri"/>
          <w:lang w:eastAsia="en-US"/>
        </w:rPr>
        <w:t xml:space="preserve"> постановлением администрации района от 17.09.2021 № 1663 «О Порядке разработки и реализации муниципальных программ Нижневартовского района»:</w:t>
      </w:r>
    </w:p>
    <w:p w:rsidR="003E7D26" w:rsidRPr="003E7D26" w:rsidRDefault="003E7D26" w:rsidP="00A86881">
      <w:pPr>
        <w:ind w:firstLine="709"/>
        <w:jc w:val="both"/>
        <w:rPr>
          <w:rFonts w:eastAsia="Calibri"/>
          <w:lang w:eastAsia="en-US"/>
        </w:rPr>
      </w:pPr>
    </w:p>
    <w:p w:rsidR="003E7D26" w:rsidRPr="003E7D26" w:rsidRDefault="003E7D26" w:rsidP="00A86881">
      <w:pPr>
        <w:autoSpaceDE w:val="0"/>
        <w:autoSpaceDN w:val="0"/>
        <w:adjustRightInd w:val="0"/>
        <w:ind w:firstLine="709"/>
        <w:jc w:val="both"/>
        <w:rPr>
          <w:bCs/>
        </w:rPr>
      </w:pPr>
      <w:r w:rsidRPr="003E7D26">
        <w:rPr>
          <w:bCs/>
        </w:rPr>
        <w:t xml:space="preserve">1. Внести в постановление администрации района </w:t>
      </w:r>
      <w:r w:rsidRPr="003E7D26">
        <w:t>от</w:t>
      </w:r>
      <w:r w:rsidRPr="003E7D26">
        <w:rPr>
          <w:rFonts w:eastAsia="Calibri"/>
          <w:lang w:eastAsia="en-US"/>
        </w:rPr>
        <w:t xml:space="preserve"> 30.11.2021 № 2105 «Об утверждении муниципальной программы «Развитие гражданского общества Нижневартовского района»</w:t>
      </w:r>
      <w:r w:rsidRPr="003E7D26">
        <w:rPr>
          <w:bCs/>
        </w:rPr>
        <w:t xml:space="preserve"> (с изменениями от 07.04.2022 № 849) следующие изменения:</w:t>
      </w:r>
    </w:p>
    <w:p w:rsidR="003E7D26" w:rsidRPr="003E7D26" w:rsidRDefault="003E7D26" w:rsidP="00A86881">
      <w:pPr>
        <w:ind w:firstLine="709"/>
        <w:jc w:val="both"/>
        <w:rPr>
          <w:lang w:eastAsia="ar-SA"/>
        </w:rPr>
      </w:pPr>
      <w:r w:rsidRPr="003E7D26">
        <w:t>1.1. В пункте 6 слова «Л.Д. Михееву» заменить словами «С.Ю. Маликова»</w:t>
      </w:r>
      <w:r w:rsidRPr="003E7D26">
        <w:rPr>
          <w:lang w:eastAsia="ar-SA"/>
        </w:rPr>
        <w:t>.</w:t>
      </w:r>
    </w:p>
    <w:p w:rsidR="003E7D26" w:rsidRPr="003E7D26" w:rsidRDefault="003E7D26" w:rsidP="00A86881">
      <w:pPr>
        <w:autoSpaceDE w:val="0"/>
        <w:autoSpaceDN w:val="0"/>
        <w:adjustRightInd w:val="0"/>
        <w:ind w:firstLine="709"/>
        <w:jc w:val="both"/>
        <w:rPr>
          <w:rFonts w:eastAsia="Calibri"/>
          <w:color w:val="000000"/>
          <w:lang w:eastAsia="en-US"/>
        </w:rPr>
      </w:pPr>
      <w:r w:rsidRPr="003E7D26">
        <w:rPr>
          <w:rFonts w:eastAsia="Calibri"/>
          <w:color w:val="000000"/>
          <w:lang w:eastAsia="en-US"/>
        </w:rPr>
        <w:t>1.2. В приложении к муниципальной программе:</w:t>
      </w:r>
    </w:p>
    <w:p w:rsidR="003E7D26" w:rsidRPr="003E7D26" w:rsidRDefault="003E7D26" w:rsidP="00A86881">
      <w:pPr>
        <w:autoSpaceDE w:val="0"/>
        <w:autoSpaceDN w:val="0"/>
        <w:adjustRightInd w:val="0"/>
        <w:ind w:firstLine="709"/>
        <w:jc w:val="both"/>
        <w:rPr>
          <w:bCs/>
        </w:rPr>
      </w:pPr>
      <w:r w:rsidRPr="003E7D26">
        <w:rPr>
          <w:bCs/>
        </w:rPr>
        <w:t>1.2.1. По всему тексту слова «конкурсный отбор» заменить словами «запрос предложений» в соответствующих падежах.</w:t>
      </w:r>
    </w:p>
    <w:p w:rsidR="003E7D26" w:rsidRPr="003E7D26" w:rsidRDefault="003E7D26" w:rsidP="00A86881">
      <w:pPr>
        <w:autoSpaceDE w:val="0"/>
        <w:autoSpaceDN w:val="0"/>
        <w:adjustRightInd w:val="0"/>
        <w:ind w:firstLine="709"/>
        <w:jc w:val="both"/>
        <w:rPr>
          <w:bCs/>
        </w:rPr>
      </w:pPr>
      <w:r w:rsidRPr="003E7D26">
        <w:rPr>
          <w:bCs/>
        </w:rPr>
        <w:t xml:space="preserve">1.2.2. В подпункте 1.6.1 пункта 1.6 раздела </w:t>
      </w:r>
      <w:r w:rsidRPr="003E7D26">
        <w:rPr>
          <w:bCs/>
          <w:lang w:val="en-US"/>
        </w:rPr>
        <w:t>I</w:t>
      </w:r>
      <w:r w:rsidRPr="003E7D26">
        <w:rPr>
          <w:bCs/>
        </w:rPr>
        <w:t>:</w:t>
      </w:r>
    </w:p>
    <w:p w:rsidR="003E7D26" w:rsidRPr="003E7D26" w:rsidRDefault="003E7D26" w:rsidP="00A86881">
      <w:pPr>
        <w:autoSpaceDE w:val="0"/>
        <w:autoSpaceDN w:val="0"/>
        <w:adjustRightInd w:val="0"/>
        <w:ind w:firstLine="709"/>
        <w:jc w:val="both"/>
        <w:rPr>
          <w:bCs/>
        </w:rPr>
      </w:pPr>
      <w:r w:rsidRPr="003E7D26">
        <w:rPr>
          <w:bCs/>
        </w:rPr>
        <w:t>1.2.2.1. Абзац третий изложить в следующей редакции:</w:t>
      </w:r>
    </w:p>
    <w:p w:rsidR="003E7D26" w:rsidRPr="003E7D26" w:rsidRDefault="003E7D26" w:rsidP="00A86881">
      <w:pPr>
        <w:autoSpaceDE w:val="0"/>
        <w:autoSpaceDN w:val="0"/>
        <w:adjustRightInd w:val="0"/>
        <w:ind w:firstLine="709"/>
        <w:jc w:val="both"/>
        <w:rPr>
          <w:bCs/>
        </w:rPr>
      </w:pPr>
      <w:r w:rsidRPr="003E7D26">
        <w:rPr>
          <w:bCs/>
        </w:rPr>
        <w:lastRenderedPageBreak/>
        <w:t>«размещение на едином портале, а также на официальном веб-сайте администрации района (</w:t>
      </w:r>
      <w:hyperlink r:id="rId9" w:history="1">
        <w:r w:rsidRPr="003E7D26">
          <w:rPr>
            <w:bCs/>
            <w:lang w:val="en-US"/>
          </w:rPr>
          <w:t>www</w:t>
        </w:r>
        <w:r w:rsidRPr="003E7D26">
          <w:rPr>
            <w:bCs/>
          </w:rPr>
          <w:t>.</w:t>
        </w:r>
        <w:r w:rsidRPr="003E7D26">
          <w:rPr>
            <w:bCs/>
            <w:lang w:val="en-US"/>
          </w:rPr>
          <w:t>nvraion</w:t>
        </w:r>
        <w:r w:rsidRPr="003E7D26">
          <w:rPr>
            <w:bCs/>
          </w:rPr>
          <w:t>.</w:t>
        </w:r>
        <w:r w:rsidRPr="003E7D26">
          <w:rPr>
            <w:bCs/>
            <w:lang w:val="en-US"/>
          </w:rPr>
          <w:t>ru</w:t>
        </w:r>
      </w:hyperlink>
      <w:r w:rsidRPr="003E7D26">
        <w:rPr>
          <w:bCs/>
        </w:rPr>
        <w:t>), а также в информационной системе Грантгубернатора.рф объявления о проведении запроса предложений;».</w:t>
      </w:r>
    </w:p>
    <w:p w:rsidR="003E7D26" w:rsidRPr="003E7D26" w:rsidRDefault="003E7D26" w:rsidP="00A86881">
      <w:pPr>
        <w:autoSpaceDE w:val="0"/>
        <w:autoSpaceDN w:val="0"/>
        <w:adjustRightInd w:val="0"/>
        <w:ind w:firstLine="709"/>
        <w:jc w:val="both"/>
        <w:rPr>
          <w:bCs/>
        </w:rPr>
      </w:pPr>
      <w:r w:rsidRPr="003E7D26">
        <w:rPr>
          <w:bCs/>
        </w:rPr>
        <w:t>1.2.2.2. Абзац тринадцатый изложить в следующей редакции:</w:t>
      </w:r>
    </w:p>
    <w:p w:rsidR="003E7D26" w:rsidRPr="003E7D26" w:rsidRDefault="003E7D26" w:rsidP="00A86881">
      <w:pPr>
        <w:autoSpaceDE w:val="0"/>
        <w:autoSpaceDN w:val="0"/>
        <w:adjustRightInd w:val="0"/>
        <w:ind w:firstLine="709"/>
        <w:jc w:val="both"/>
        <w:rPr>
          <w:bCs/>
        </w:rPr>
      </w:pPr>
      <w:r w:rsidRPr="003E7D26">
        <w:rPr>
          <w:bCs/>
        </w:rPr>
        <w:t>«размещение на едином портале, на официальном веб-сайте администрации района (</w:t>
      </w:r>
      <w:hyperlink r:id="rId10" w:history="1">
        <w:r w:rsidRPr="003E7D26">
          <w:rPr>
            <w:bCs/>
            <w:lang w:val="en-US"/>
          </w:rPr>
          <w:t>www</w:t>
        </w:r>
        <w:r w:rsidRPr="003E7D26">
          <w:rPr>
            <w:bCs/>
          </w:rPr>
          <w:t>.</w:t>
        </w:r>
        <w:r w:rsidRPr="003E7D26">
          <w:rPr>
            <w:bCs/>
            <w:lang w:val="en-US"/>
          </w:rPr>
          <w:t>nvraion</w:t>
        </w:r>
        <w:r w:rsidRPr="003E7D26">
          <w:rPr>
            <w:bCs/>
          </w:rPr>
          <w:t>.</w:t>
        </w:r>
        <w:r w:rsidRPr="003E7D26">
          <w:rPr>
            <w:bCs/>
            <w:lang w:val="en-US"/>
          </w:rPr>
          <w:t>ru</w:t>
        </w:r>
      </w:hyperlink>
      <w:r w:rsidRPr="003E7D26">
        <w:rPr>
          <w:bCs/>
        </w:rPr>
        <w:t>), а также в информационной системе Грантгубернатора.рф информации о результатах запроса предложений.».</w:t>
      </w:r>
    </w:p>
    <w:p w:rsidR="003E7D26" w:rsidRPr="003E7D26" w:rsidRDefault="003E7D26" w:rsidP="00A86881">
      <w:pPr>
        <w:autoSpaceDE w:val="0"/>
        <w:autoSpaceDN w:val="0"/>
        <w:adjustRightInd w:val="0"/>
        <w:ind w:firstLine="709"/>
        <w:jc w:val="both"/>
        <w:rPr>
          <w:bCs/>
        </w:rPr>
      </w:pPr>
      <w:r w:rsidRPr="003E7D26">
        <w:rPr>
          <w:bCs/>
        </w:rPr>
        <w:t xml:space="preserve">1.2.3. В абзаце втором пункта 1.9 раздела </w:t>
      </w:r>
      <w:r w:rsidRPr="003E7D26">
        <w:rPr>
          <w:bCs/>
          <w:lang w:val="en-US"/>
        </w:rPr>
        <w:t>I</w:t>
      </w:r>
      <w:r w:rsidRPr="003E7D26">
        <w:rPr>
          <w:bCs/>
        </w:rPr>
        <w:t xml:space="preserve"> слова «пунктом 2.3» заменить словами «пунктом 2.6».</w:t>
      </w:r>
    </w:p>
    <w:p w:rsidR="003E7D26" w:rsidRPr="003E7D26" w:rsidRDefault="003E7D26" w:rsidP="00A86881">
      <w:pPr>
        <w:autoSpaceDE w:val="0"/>
        <w:autoSpaceDN w:val="0"/>
        <w:adjustRightInd w:val="0"/>
        <w:ind w:firstLine="709"/>
        <w:jc w:val="both"/>
        <w:rPr>
          <w:bCs/>
        </w:rPr>
      </w:pPr>
      <w:r w:rsidRPr="003E7D26">
        <w:rPr>
          <w:bCs/>
        </w:rPr>
        <w:t xml:space="preserve">1.2.4. В абзаце первом подпункта 1.9.1 пункта 1.9 раздела </w:t>
      </w:r>
      <w:r w:rsidRPr="003E7D26">
        <w:rPr>
          <w:bCs/>
          <w:lang w:val="en-US"/>
        </w:rPr>
        <w:t>I</w:t>
      </w:r>
      <w:r w:rsidRPr="003E7D26">
        <w:rPr>
          <w:bCs/>
        </w:rPr>
        <w:t xml:space="preserve"> слова «критерии оценки» заменить словами «критерии отбора».</w:t>
      </w:r>
    </w:p>
    <w:p w:rsidR="003E7D26" w:rsidRPr="003E7D26" w:rsidRDefault="003E7D26" w:rsidP="00A86881">
      <w:pPr>
        <w:autoSpaceDE w:val="0"/>
        <w:autoSpaceDN w:val="0"/>
        <w:adjustRightInd w:val="0"/>
        <w:ind w:firstLine="709"/>
        <w:jc w:val="both"/>
        <w:rPr>
          <w:bCs/>
        </w:rPr>
      </w:pPr>
      <w:r w:rsidRPr="003E7D26">
        <w:rPr>
          <w:bCs/>
        </w:rPr>
        <w:t xml:space="preserve">1.2.5. В разделе </w:t>
      </w:r>
      <w:r w:rsidRPr="003E7D26">
        <w:rPr>
          <w:bCs/>
          <w:lang w:val="en-US"/>
        </w:rPr>
        <w:t>II</w:t>
      </w:r>
      <w:r w:rsidRPr="003E7D26">
        <w:rPr>
          <w:bCs/>
        </w:rPr>
        <w:t>:</w:t>
      </w:r>
    </w:p>
    <w:p w:rsidR="003E7D26" w:rsidRPr="003E7D26" w:rsidRDefault="003E7D26" w:rsidP="00A86881">
      <w:pPr>
        <w:autoSpaceDE w:val="0"/>
        <w:autoSpaceDN w:val="0"/>
        <w:adjustRightInd w:val="0"/>
        <w:ind w:firstLine="709"/>
        <w:jc w:val="both"/>
        <w:rPr>
          <w:bCs/>
        </w:rPr>
      </w:pPr>
      <w:r w:rsidRPr="003E7D26">
        <w:rPr>
          <w:bCs/>
        </w:rPr>
        <w:t>1.2.5.1. Пункты 2.1, 2.2 изложить в следующей редакции:</w:t>
      </w:r>
    </w:p>
    <w:p w:rsidR="003E7D26" w:rsidRPr="003E7D26" w:rsidRDefault="003E7D26" w:rsidP="00A86881">
      <w:pPr>
        <w:autoSpaceDE w:val="0"/>
        <w:autoSpaceDN w:val="0"/>
        <w:adjustRightInd w:val="0"/>
        <w:ind w:firstLine="709"/>
        <w:jc w:val="both"/>
        <w:rPr>
          <w:bCs/>
        </w:rPr>
      </w:pPr>
      <w:r w:rsidRPr="003E7D26">
        <w:rPr>
          <w:bCs/>
        </w:rPr>
        <w:t>«2.1. Способом проведения отбора является запрос предложений.</w:t>
      </w:r>
    </w:p>
    <w:p w:rsidR="003E7D26" w:rsidRPr="003E7D26" w:rsidRDefault="003E7D26" w:rsidP="00A86881">
      <w:pPr>
        <w:autoSpaceDE w:val="0"/>
        <w:autoSpaceDN w:val="0"/>
        <w:adjustRightInd w:val="0"/>
        <w:ind w:firstLine="709"/>
        <w:jc w:val="both"/>
        <w:rPr>
          <w:bCs/>
        </w:rPr>
      </w:pPr>
      <w:r w:rsidRPr="003E7D26">
        <w:rPr>
          <w:bCs/>
        </w:rPr>
        <w:t>2.2. Управление размещает объявление на официальном веб-сайте администрации района (</w:t>
      </w:r>
      <w:hyperlink r:id="rId11" w:history="1">
        <w:r w:rsidRPr="003E7D26">
          <w:rPr>
            <w:bCs/>
            <w:lang w:val="en-US"/>
          </w:rPr>
          <w:t>www</w:t>
        </w:r>
        <w:r w:rsidRPr="003E7D26">
          <w:rPr>
            <w:bCs/>
          </w:rPr>
          <w:t>.</w:t>
        </w:r>
        <w:r w:rsidRPr="003E7D26">
          <w:rPr>
            <w:bCs/>
            <w:lang w:val="en-US"/>
          </w:rPr>
          <w:t>nvraion</w:t>
        </w:r>
        <w:r w:rsidRPr="003E7D26">
          <w:rPr>
            <w:bCs/>
          </w:rPr>
          <w:t>.</w:t>
        </w:r>
        <w:r w:rsidRPr="003E7D26">
          <w:rPr>
            <w:bCs/>
            <w:lang w:val="en-US"/>
          </w:rPr>
          <w:t>ru</w:t>
        </w:r>
      </w:hyperlink>
      <w:r w:rsidRPr="003E7D26">
        <w:rPr>
          <w:bCs/>
        </w:rPr>
        <w:t>), в информационной-телекоммуникационной сети Интернет, едином портале (при наличии технической возможности), а также в информационной системе Грантгубернатора.рф о проведении конкурса в срок не позднее 5 рабочих дней после выхода постановления администрации района о приеме заявок на предоставление субсидии из бюджета района.».</w:t>
      </w:r>
    </w:p>
    <w:p w:rsidR="003E7D26" w:rsidRPr="003E7D26" w:rsidRDefault="003E7D26" w:rsidP="00A86881">
      <w:pPr>
        <w:autoSpaceDE w:val="0"/>
        <w:autoSpaceDN w:val="0"/>
        <w:adjustRightInd w:val="0"/>
        <w:ind w:firstLine="709"/>
        <w:jc w:val="both"/>
        <w:rPr>
          <w:bCs/>
        </w:rPr>
      </w:pPr>
      <w:r w:rsidRPr="003E7D26">
        <w:rPr>
          <w:bCs/>
        </w:rPr>
        <w:t xml:space="preserve">1.2.5.2. Пункт 2.4 изложить в следующей редакции: </w:t>
      </w:r>
    </w:p>
    <w:p w:rsidR="003E7D26" w:rsidRPr="003E7D26" w:rsidRDefault="003E7D26" w:rsidP="00A86881">
      <w:pPr>
        <w:autoSpaceDE w:val="0"/>
        <w:autoSpaceDN w:val="0"/>
        <w:adjustRightInd w:val="0"/>
        <w:ind w:firstLine="709"/>
        <w:jc w:val="both"/>
        <w:rPr>
          <w:bCs/>
        </w:rPr>
      </w:pPr>
      <w:r w:rsidRPr="003E7D26">
        <w:rPr>
          <w:bCs/>
        </w:rPr>
        <w:t>«2.4. Для участия в отборе участнику необходимо представить в Уполномоченный орган следующие документы в электронном виде, на бумажном носителе или почтовым отправлением:</w:t>
      </w:r>
    </w:p>
    <w:p w:rsidR="003E7D26" w:rsidRPr="003E7D26" w:rsidRDefault="003E7D26" w:rsidP="00A86881">
      <w:pPr>
        <w:ind w:firstLine="709"/>
        <w:jc w:val="both"/>
      </w:pPr>
      <w:r w:rsidRPr="003E7D26">
        <w:t>а) заявку на участие в отборе согласно приложению 1 к Порядку;</w:t>
      </w:r>
    </w:p>
    <w:p w:rsidR="003E7D26" w:rsidRPr="003E7D26" w:rsidRDefault="003E7D26" w:rsidP="00A86881">
      <w:pPr>
        <w:autoSpaceDE w:val="0"/>
        <w:autoSpaceDN w:val="0"/>
        <w:adjustRightInd w:val="0"/>
        <w:ind w:firstLine="709"/>
        <w:jc w:val="both"/>
        <w:rPr>
          <w:color w:val="000000"/>
        </w:rPr>
      </w:pPr>
      <w:r w:rsidRPr="003E7D26">
        <w:t xml:space="preserve">б) общественно значимый проект (1 экземпляр), включающий основные характеристики (цель проекта, задачи проекта, обоснование его значимости, методы и мероприятия по реализации проекта, ожидаемые результаты, краткое описание организационно-технических возможностей исполнения проекта, обоснование объема финансовой поддержки, необходимой для осуществления проекта (с приложением сметы расходов), сроки и этапы реализации проекта), оформленный в соответствии с требованиями согласно </w:t>
      </w:r>
      <w:r w:rsidRPr="003E7D26">
        <w:rPr>
          <w:color w:val="000000"/>
        </w:rPr>
        <w:t>приложениям 2, 3, 4                                к настоящему Порядку;</w:t>
      </w:r>
    </w:p>
    <w:p w:rsidR="003E7D26" w:rsidRPr="003E7D26" w:rsidRDefault="003E7D26" w:rsidP="00A86881">
      <w:pPr>
        <w:autoSpaceDE w:val="0"/>
        <w:autoSpaceDN w:val="0"/>
        <w:adjustRightInd w:val="0"/>
        <w:ind w:firstLine="709"/>
        <w:jc w:val="both"/>
      </w:pPr>
      <w:r w:rsidRPr="003E7D26">
        <w:t>в) копии учредительных документов (устав со всеми изменениями), заверенные печатью (при наличии) и подписью руководителя некоммерческой организации или уполномоченного лица;</w:t>
      </w:r>
    </w:p>
    <w:p w:rsidR="003E7D26" w:rsidRPr="003E7D26" w:rsidRDefault="003E7D26" w:rsidP="00A86881">
      <w:pPr>
        <w:autoSpaceDE w:val="0"/>
        <w:autoSpaceDN w:val="0"/>
        <w:adjustRightInd w:val="0"/>
        <w:ind w:firstLine="709"/>
        <w:jc w:val="both"/>
      </w:pPr>
      <w:r w:rsidRPr="003E7D26">
        <w:t>г) реквизиты расчетного или корреспондентского счетов, открытых получателям субсидий в учреждениях Центрального банка Российской Федерации или кредитных организациях.</w:t>
      </w:r>
    </w:p>
    <w:p w:rsidR="003E7D26" w:rsidRPr="003E7D26" w:rsidRDefault="003E7D26" w:rsidP="00A86881">
      <w:pPr>
        <w:autoSpaceDE w:val="0"/>
        <w:autoSpaceDN w:val="0"/>
        <w:adjustRightInd w:val="0"/>
        <w:ind w:firstLine="709"/>
        <w:jc w:val="both"/>
        <w:rPr>
          <w:color w:val="000000"/>
        </w:rPr>
      </w:pPr>
      <w:r w:rsidRPr="003E7D26">
        <w:rPr>
          <w:color w:val="000000"/>
        </w:rPr>
        <w:t>д) копии документов, подтверждающих полномочия руководителя либо уполномоченного лица;</w:t>
      </w:r>
    </w:p>
    <w:p w:rsidR="003E7D26" w:rsidRPr="003E7D26" w:rsidRDefault="003E7D26" w:rsidP="00A86881">
      <w:pPr>
        <w:autoSpaceDE w:val="0"/>
        <w:autoSpaceDN w:val="0"/>
        <w:adjustRightInd w:val="0"/>
        <w:ind w:firstLine="709"/>
        <w:jc w:val="both"/>
        <w:rPr>
          <w:color w:val="000000"/>
        </w:rPr>
      </w:pPr>
      <w:r w:rsidRPr="003E7D26">
        <w:rPr>
          <w:color w:val="000000"/>
        </w:rPr>
        <w:t>е) согласие на размещение информации о некоммерческой организации, подавшей заявку на получение субсидии в информационно-телекоммуникационной сети Интернет.</w:t>
      </w:r>
    </w:p>
    <w:p w:rsidR="003E7D26" w:rsidRPr="003E7D26" w:rsidRDefault="003E7D26" w:rsidP="00A86881">
      <w:pPr>
        <w:autoSpaceDE w:val="0"/>
        <w:autoSpaceDN w:val="0"/>
        <w:adjustRightInd w:val="0"/>
        <w:ind w:firstLine="709"/>
        <w:jc w:val="both"/>
        <w:rPr>
          <w:color w:val="000000"/>
        </w:rPr>
      </w:pPr>
      <w:r w:rsidRPr="003E7D26">
        <w:rPr>
          <w:color w:val="000000"/>
        </w:rPr>
        <w:lastRenderedPageBreak/>
        <w:t>Копии документов, приложенных к заявке на участие в отборе, заверяются руководителем участника отбора или уполномоченным лицом участника отбора с проставлением печати (при наличии) и предоставляются в Уполномоченный орган:</w:t>
      </w:r>
    </w:p>
    <w:p w:rsidR="003E7D26" w:rsidRPr="003E7D26" w:rsidRDefault="003E7D26" w:rsidP="00A86881">
      <w:pPr>
        <w:autoSpaceDE w:val="0"/>
        <w:autoSpaceDN w:val="0"/>
        <w:adjustRightInd w:val="0"/>
        <w:ind w:firstLine="709"/>
        <w:jc w:val="both"/>
        <w:rPr>
          <w:color w:val="000000"/>
        </w:rPr>
      </w:pPr>
      <w:r w:rsidRPr="003E7D26">
        <w:rPr>
          <w:color w:val="000000"/>
        </w:rPr>
        <w:t xml:space="preserve">в электронной форме по адресу электронной почты: </w:t>
      </w:r>
      <w:hyperlink r:id="rId12" w:history="1">
        <w:r w:rsidRPr="003E7D26">
          <w:rPr>
            <w:lang w:val="en-US"/>
          </w:rPr>
          <w:t>Soc</w:t>
        </w:r>
        <w:r w:rsidRPr="003E7D26">
          <w:t>@</w:t>
        </w:r>
        <w:r w:rsidRPr="003E7D26">
          <w:rPr>
            <w:lang w:val="en-US"/>
          </w:rPr>
          <w:t>NVraion</w:t>
        </w:r>
        <w:r w:rsidRPr="003E7D26">
          <w:t>.</w:t>
        </w:r>
        <w:r w:rsidRPr="003E7D26">
          <w:rPr>
            <w:lang w:val="en-US"/>
          </w:rPr>
          <w:t>ru</w:t>
        </w:r>
      </w:hyperlink>
      <w:r w:rsidRPr="003E7D26">
        <w:rPr>
          <w:color w:val="000000"/>
        </w:rPr>
        <w:t>;</w:t>
      </w:r>
    </w:p>
    <w:p w:rsidR="003E7D26" w:rsidRPr="003E7D26" w:rsidRDefault="003E7D26" w:rsidP="00A86881">
      <w:pPr>
        <w:autoSpaceDE w:val="0"/>
        <w:autoSpaceDN w:val="0"/>
        <w:adjustRightInd w:val="0"/>
        <w:ind w:firstLine="709"/>
        <w:jc w:val="both"/>
        <w:rPr>
          <w:color w:val="000000"/>
        </w:rPr>
      </w:pPr>
      <w:r w:rsidRPr="003E7D26">
        <w:rPr>
          <w:color w:val="000000"/>
        </w:rPr>
        <w:t>на бумажном носителе по адресу: ул. Ленина, д. 6, каб. 415, г. Нижневартовск;</w:t>
      </w:r>
    </w:p>
    <w:p w:rsidR="003E7D26" w:rsidRPr="003E7D26" w:rsidRDefault="003E7D26" w:rsidP="00A86881">
      <w:pPr>
        <w:autoSpaceDE w:val="0"/>
        <w:autoSpaceDN w:val="0"/>
        <w:adjustRightInd w:val="0"/>
        <w:ind w:firstLine="709"/>
        <w:jc w:val="both"/>
        <w:rPr>
          <w:color w:val="000000"/>
        </w:rPr>
      </w:pPr>
      <w:r w:rsidRPr="003E7D26">
        <w:rPr>
          <w:bCs/>
        </w:rPr>
        <w:t>почтовым отправлением: 628006, Тюменская область, Ханты-Мансийский автономный округ – Югра, г. Нижневартовск, ул. Ленина, д. 6, каб. 415.</w:t>
      </w:r>
    </w:p>
    <w:p w:rsidR="003E7D26" w:rsidRPr="003E7D26" w:rsidRDefault="003E7D26" w:rsidP="00A86881">
      <w:pPr>
        <w:autoSpaceDE w:val="0"/>
        <w:autoSpaceDN w:val="0"/>
        <w:adjustRightInd w:val="0"/>
        <w:ind w:firstLine="709"/>
        <w:jc w:val="both"/>
        <w:rPr>
          <w:color w:val="000000"/>
        </w:rPr>
      </w:pPr>
      <w:r w:rsidRPr="003E7D26">
        <w:rPr>
          <w:color w:val="000000"/>
        </w:rPr>
        <w:t>Участник отбора несет ответственность за подлинность и достоверность сведений, указанных в представленных документах.».</w:t>
      </w:r>
    </w:p>
    <w:p w:rsidR="003E7D26" w:rsidRPr="003E7D26" w:rsidRDefault="003E7D26" w:rsidP="00A86881">
      <w:pPr>
        <w:autoSpaceDE w:val="0"/>
        <w:autoSpaceDN w:val="0"/>
        <w:adjustRightInd w:val="0"/>
        <w:ind w:firstLine="709"/>
        <w:jc w:val="both"/>
        <w:rPr>
          <w:bCs/>
        </w:rPr>
      </w:pPr>
      <w:r w:rsidRPr="003E7D26">
        <w:rPr>
          <w:bCs/>
        </w:rPr>
        <w:t xml:space="preserve">1.2.5.3. Пункт 2.5 дополнить абзацем следующего содержания: </w:t>
      </w:r>
    </w:p>
    <w:p w:rsidR="003E7D26" w:rsidRPr="003E7D26" w:rsidRDefault="003E7D26" w:rsidP="00A86881">
      <w:pPr>
        <w:autoSpaceDE w:val="0"/>
        <w:autoSpaceDN w:val="0"/>
        <w:adjustRightInd w:val="0"/>
        <w:ind w:firstLine="709"/>
        <w:jc w:val="both"/>
        <w:rPr>
          <w:bCs/>
        </w:rPr>
      </w:pPr>
      <w:r w:rsidRPr="003E7D26">
        <w:rPr>
          <w:bCs/>
        </w:rPr>
        <w:t>«участник отбора не должен находиться в перечне организаций и физических лиц, в отношении которых имеются сведения об их причастности к экстремисткой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3E7D26" w:rsidRPr="003E7D26" w:rsidRDefault="003E7D26" w:rsidP="00A86881">
      <w:pPr>
        <w:autoSpaceDE w:val="0"/>
        <w:autoSpaceDN w:val="0"/>
        <w:adjustRightInd w:val="0"/>
        <w:ind w:firstLine="709"/>
        <w:jc w:val="both"/>
        <w:rPr>
          <w:bCs/>
        </w:rPr>
      </w:pPr>
      <w:r w:rsidRPr="003E7D26">
        <w:rPr>
          <w:bCs/>
        </w:rPr>
        <w:t xml:space="preserve">1.2.5.4. Абзац третий пункта 2.14 изложить в следующей редакции: </w:t>
      </w:r>
    </w:p>
    <w:p w:rsidR="003E7D26" w:rsidRPr="003E7D26" w:rsidRDefault="003E7D26" w:rsidP="00A86881">
      <w:pPr>
        <w:autoSpaceDE w:val="0"/>
        <w:autoSpaceDN w:val="0"/>
        <w:adjustRightInd w:val="0"/>
        <w:ind w:firstLine="709"/>
        <w:jc w:val="both"/>
        <w:rPr>
          <w:bCs/>
        </w:rPr>
      </w:pPr>
      <w:r w:rsidRPr="003E7D26">
        <w:rPr>
          <w:bCs/>
        </w:rPr>
        <w:t>«определение объема предоставления субсидии.».</w:t>
      </w:r>
    </w:p>
    <w:p w:rsidR="003E7D26" w:rsidRPr="003E7D26" w:rsidRDefault="003E7D26" w:rsidP="00A86881">
      <w:pPr>
        <w:autoSpaceDE w:val="0"/>
        <w:autoSpaceDN w:val="0"/>
        <w:adjustRightInd w:val="0"/>
        <w:ind w:firstLine="709"/>
        <w:jc w:val="both"/>
        <w:rPr>
          <w:bCs/>
        </w:rPr>
      </w:pPr>
      <w:r w:rsidRPr="003E7D26">
        <w:rPr>
          <w:bCs/>
        </w:rPr>
        <w:t>1.2.5.5. В абзаце первом пункта 2.17 слово «Комиссия» заменить словами «Уполномоченный орган».</w:t>
      </w:r>
    </w:p>
    <w:p w:rsidR="003E7D26" w:rsidRPr="003E7D26" w:rsidRDefault="003E7D26" w:rsidP="00A86881">
      <w:pPr>
        <w:autoSpaceDE w:val="0"/>
        <w:autoSpaceDN w:val="0"/>
        <w:adjustRightInd w:val="0"/>
        <w:ind w:firstLine="709"/>
        <w:jc w:val="both"/>
        <w:rPr>
          <w:bCs/>
        </w:rPr>
      </w:pPr>
      <w:r w:rsidRPr="003E7D26">
        <w:rPr>
          <w:bCs/>
        </w:rPr>
        <w:t>1.2.5.6. По всему текст пункта</w:t>
      </w:r>
      <w:r w:rsidR="00A86881">
        <w:rPr>
          <w:bCs/>
        </w:rPr>
        <w:t xml:space="preserve"> 2.20</w:t>
      </w:r>
      <w:r w:rsidRPr="003E7D26">
        <w:rPr>
          <w:bCs/>
        </w:rPr>
        <w:t xml:space="preserve"> слово «конкурсной» исключить.</w:t>
      </w:r>
    </w:p>
    <w:p w:rsidR="003E7D26" w:rsidRPr="003E7D26" w:rsidRDefault="003E7D26" w:rsidP="00A86881">
      <w:pPr>
        <w:autoSpaceDE w:val="0"/>
        <w:autoSpaceDN w:val="0"/>
        <w:adjustRightInd w:val="0"/>
        <w:ind w:firstLine="709"/>
        <w:jc w:val="both"/>
        <w:rPr>
          <w:bCs/>
        </w:rPr>
      </w:pPr>
      <w:r w:rsidRPr="003E7D26">
        <w:rPr>
          <w:bCs/>
        </w:rPr>
        <w:t xml:space="preserve">1.2.6. В разделе </w:t>
      </w:r>
      <w:r w:rsidRPr="003E7D26">
        <w:rPr>
          <w:bCs/>
          <w:lang w:val="en-US"/>
        </w:rPr>
        <w:t>III</w:t>
      </w:r>
      <w:r w:rsidRPr="003E7D26">
        <w:rPr>
          <w:bCs/>
        </w:rPr>
        <w:t>:</w:t>
      </w:r>
    </w:p>
    <w:p w:rsidR="003E7D26" w:rsidRPr="003E7D26" w:rsidRDefault="003E7D26" w:rsidP="00A86881">
      <w:pPr>
        <w:autoSpaceDE w:val="0"/>
        <w:autoSpaceDN w:val="0"/>
        <w:adjustRightInd w:val="0"/>
        <w:ind w:firstLine="709"/>
        <w:jc w:val="both"/>
        <w:rPr>
          <w:bCs/>
        </w:rPr>
      </w:pPr>
      <w:r w:rsidRPr="003E7D26">
        <w:rPr>
          <w:bCs/>
        </w:rPr>
        <w:t>1.2.6.1. В абзаце втором пункта 3.1 слово «конкурсного» исключить.</w:t>
      </w:r>
    </w:p>
    <w:p w:rsidR="003E7D26" w:rsidRPr="003E7D26" w:rsidRDefault="003E7D26" w:rsidP="00A86881">
      <w:pPr>
        <w:autoSpaceDE w:val="0"/>
        <w:autoSpaceDN w:val="0"/>
        <w:adjustRightInd w:val="0"/>
        <w:ind w:firstLine="709"/>
        <w:jc w:val="both"/>
        <w:rPr>
          <w:bCs/>
        </w:rPr>
      </w:pPr>
      <w:r w:rsidRPr="003E7D26">
        <w:rPr>
          <w:bCs/>
        </w:rPr>
        <w:t xml:space="preserve">1.2.6.2. Подпункт 3.4.3 пункта 3.4 изложить в следующей редакции: </w:t>
      </w:r>
    </w:p>
    <w:p w:rsidR="003E7D26" w:rsidRPr="003E7D26" w:rsidRDefault="003E7D26" w:rsidP="00A86881">
      <w:pPr>
        <w:autoSpaceDE w:val="0"/>
        <w:autoSpaceDN w:val="0"/>
        <w:adjustRightInd w:val="0"/>
        <w:ind w:firstLine="709"/>
        <w:jc w:val="both"/>
        <w:rPr>
          <w:bCs/>
        </w:rPr>
      </w:pPr>
      <w:r w:rsidRPr="003E7D26">
        <w:rPr>
          <w:bCs/>
        </w:rPr>
        <w:t>«3.4.3. Условием предоставления субсидии является письменное согласие получателя субсидии на осуществление Уполномоченным органом и органом муниципального финансового контроля проверок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района соблюдения получателем субсидии порядка и условий предоставления субсидии в соответствии со статьями 268.1 и 269.2 Бюджетного кодекса Российской Федерации, и на включение таких положений в соглашение.».</w:t>
      </w:r>
    </w:p>
    <w:p w:rsidR="003E7D26" w:rsidRPr="003E7D26" w:rsidRDefault="003E7D26" w:rsidP="00A86881">
      <w:pPr>
        <w:autoSpaceDE w:val="0"/>
        <w:autoSpaceDN w:val="0"/>
        <w:adjustRightInd w:val="0"/>
        <w:ind w:firstLine="709"/>
        <w:jc w:val="both"/>
        <w:rPr>
          <w:bCs/>
        </w:rPr>
      </w:pPr>
      <w:r w:rsidRPr="003E7D26">
        <w:rPr>
          <w:bCs/>
        </w:rPr>
        <w:t xml:space="preserve">1.2.7. В разделе </w:t>
      </w:r>
      <w:r w:rsidRPr="003E7D26">
        <w:rPr>
          <w:bCs/>
          <w:lang w:val="en-US"/>
        </w:rPr>
        <w:t>V</w:t>
      </w:r>
      <w:r w:rsidRPr="003E7D26">
        <w:rPr>
          <w:bCs/>
        </w:rPr>
        <w:t>:</w:t>
      </w:r>
    </w:p>
    <w:p w:rsidR="003E7D26" w:rsidRPr="003E7D26" w:rsidRDefault="003E7D26" w:rsidP="00A86881">
      <w:pPr>
        <w:autoSpaceDE w:val="0"/>
        <w:autoSpaceDN w:val="0"/>
        <w:adjustRightInd w:val="0"/>
        <w:ind w:firstLine="709"/>
        <w:jc w:val="both"/>
        <w:rPr>
          <w:bCs/>
        </w:rPr>
      </w:pPr>
      <w:r w:rsidRPr="003E7D26">
        <w:rPr>
          <w:bCs/>
        </w:rPr>
        <w:t>1.2.7.1. Наименование изложить в следующей редакции: «V. Требование об осуществлении контроля (мониторинга) за соблюдением порядка и условий предоставления субсидий и ответственности за их нарушение».</w:t>
      </w:r>
    </w:p>
    <w:p w:rsidR="003E7D26" w:rsidRPr="003E7D26" w:rsidRDefault="003E7D26" w:rsidP="00A86881">
      <w:pPr>
        <w:autoSpaceDE w:val="0"/>
        <w:autoSpaceDN w:val="0"/>
        <w:adjustRightInd w:val="0"/>
        <w:ind w:firstLine="709"/>
        <w:jc w:val="both"/>
        <w:rPr>
          <w:bCs/>
        </w:rPr>
      </w:pPr>
      <w:r w:rsidRPr="003E7D26">
        <w:rPr>
          <w:bCs/>
        </w:rPr>
        <w:t xml:space="preserve">1.2.7.2. Пункт 5.1 изложить в следующей редакции: </w:t>
      </w:r>
    </w:p>
    <w:p w:rsidR="003E7D26" w:rsidRPr="003E7D26" w:rsidRDefault="003E7D26" w:rsidP="00A86881">
      <w:pPr>
        <w:autoSpaceDE w:val="0"/>
        <w:autoSpaceDN w:val="0"/>
        <w:adjustRightInd w:val="0"/>
        <w:ind w:firstLine="709"/>
        <w:jc w:val="both"/>
        <w:rPr>
          <w:bCs/>
        </w:rPr>
      </w:pPr>
      <w:r w:rsidRPr="003E7D26">
        <w:rPr>
          <w:bCs/>
        </w:rPr>
        <w:t>«5.1. Контроль за соблюдением получателями субсидии условий и порядка предоставления субсидий, в том числе в части достижения результатов предоставления субсидии, а также о проверке органами муниципального финансового контроля района в соответствии со статьями 268.1 и 269.2 Бюджетного кодекса Российской Федерации.».</w:t>
      </w:r>
    </w:p>
    <w:p w:rsidR="003E7D26" w:rsidRPr="003E7D26" w:rsidRDefault="003E7D26" w:rsidP="00A86881">
      <w:pPr>
        <w:autoSpaceDE w:val="0"/>
        <w:autoSpaceDN w:val="0"/>
        <w:adjustRightInd w:val="0"/>
        <w:ind w:firstLine="709"/>
        <w:jc w:val="both"/>
        <w:rPr>
          <w:bCs/>
        </w:rPr>
      </w:pPr>
      <w:r w:rsidRPr="003E7D26">
        <w:rPr>
          <w:bCs/>
        </w:rPr>
        <w:lastRenderedPageBreak/>
        <w:t>1.2.7.3. В абзаце втором пункта 5.4 слова «с достижением целей» заменить словами «с достижением результатов».</w:t>
      </w:r>
    </w:p>
    <w:p w:rsidR="003E7D26" w:rsidRPr="003E7D26" w:rsidRDefault="003E7D26" w:rsidP="00A86881">
      <w:pPr>
        <w:autoSpaceDE w:val="0"/>
        <w:autoSpaceDN w:val="0"/>
        <w:adjustRightInd w:val="0"/>
        <w:ind w:firstLine="709"/>
        <w:jc w:val="both"/>
        <w:rPr>
          <w:bCs/>
        </w:rPr>
      </w:pPr>
      <w:r w:rsidRPr="003E7D26">
        <w:rPr>
          <w:bCs/>
        </w:rPr>
        <w:t xml:space="preserve">1.3. В приложении 7 к </w:t>
      </w:r>
      <w:r w:rsidRPr="003E7D26">
        <w:t>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по итогам конкурсного отбора</w:t>
      </w:r>
      <w:r w:rsidRPr="003E7D26">
        <w:rPr>
          <w:bCs/>
        </w:rPr>
        <w:t>:</w:t>
      </w:r>
    </w:p>
    <w:p w:rsidR="003E7D26" w:rsidRPr="003E7D26" w:rsidRDefault="003E7D26" w:rsidP="00A86881">
      <w:pPr>
        <w:autoSpaceDE w:val="0"/>
        <w:autoSpaceDN w:val="0"/>
        <w:adjustRightInd w:val="0"/>
        <w:ind w:firstLine="709"/>
        <w:jc w:val="both"/>
        <w:rPr>
          <w:bCs/>
        </w:rPr>
      </w:pPr>
      <w:r w:rsidRPr="003E7D26">
        <w:rPr>
          <w:bCs/>
        </w:rPr>
        <w:t xml:space="preserve">1.3.1. Пункт 1.2 раздела </w:t>
      </w:r>
      <w:r w:rsidRPr="003E7D26">
        <w:rPr>
          <w:bCs/>
          <w:lang w:val="en-US"/>
        </w:rPr>
        <w:t>I</w:t>
      </w:r>
      <w:r w:rsidRPr="003E7D26">
        <w:rPr>
          <w:bCs/>
        </w:rPr>
        <w:t xml:space="preserve"> изложить в следующей редакции: </w:t>
      </w:r>
    </w:p>
    <w:p w:rsidR="003E7D26" w:rsidRPr="003E7D26" w:rsidRDefault="003E7D26" w:rsidP="00A86881">
      <w:pPr>
        <w:autoSpaceDE w:val="0"/>
        <w:autoSpaceDN w:val="0"/>
        <w:adjustRightInd w:val="0"/>
        <w:ind w:firstLine="709"/>
        <w:jc w:val="both"/>
        <w:rPr>
          <w:bCs/>
        </w:rPr>
      </w:pPr>
      <w:r w:rsidRPr="003E7D26">
        <w:rPr>
          <w:bCs/>
        </w:rPr>
        <w:t>«1.2. Комиссия создана в целях обеспечения законности и обоснованности предоставления из бюджета района субсидий социально ориентированным некоммерческим организациям, осуществления контроля за соблюдением получателями субсидии условий и порядка предоставления субсидий, в том числе в части достижения результатов предоставления субсидии</w:t>
      </w:r>
      <w:r w:rsidR="00A86881">
        <w:rPr>
          <w:bCs/>
        </w:rPr>
        <w:t>.</w:t>
      </w:r>
      <w:r w:rsidRPr="003E7D26">
        <w:rPr>
          <w:bCs/>
        </w:rPr>
        <w:t>».</w:t>
      </w:r>
    </w:p>
    <w:p w:rsidR="003E7D26" w:rsidRPr="003E7D26" w:rsidRDefault="003E7D26" w:rsidP="00A86881">
      <w:pPr>
        <w:autoSpaceDE w:val="0"/>
        <w:autoSpaceDN w:val="0"/>
        <w:adjustRightInd w:val="0"/>
        <w:ind w:firstLine="709"/>
        <w:jc w:val="both"/>
        <w:rPr>
          <w:bCs/>
        </w:rPr>
      </w:pPr>
      <w:r w:rsidRPr="003E7D26">
        <w:rPr>
          <w:bCs/>
        </w:rPr>
        <w:t xml:space="preserve">1.3.2. В разделе </w:t>
      </w:r>
      <w:r w:rsidRPr="003E7D26">
        <w:rPr>
          <w:bCs/>
          <w:lang w:val="en-US"/>
        </w:rPr>
        <w:t>II</w:t>
      </w:r>
      <w:r w:rsidRPr="003E7D26">
        <w:rPr>
          <w:bCs/>
        </w:rPr>
        <w:t>:</w:t>
      </w:r>
    </w:p>
    <w:p w:rsidR="003E7D26" w:rsidRPr="003E7D26" w:rsidRDefault="003E7D26" w:rsidP="00A86881">
      <w:pPr>
        <w:autoSpaceDE w:val="0"/>
        <w:autoSpaceDN w:val="0"/>
        <w:adjustRightInd w:val="0"/>
        <w:ind w:firstLine="709"/>
        <w:jc w:val="both"/>
        <w:rPr>
          <w:bCs/>
        </w:rPr>
      </w:pPr>
      <w:r w:rsidRPr="003E7D26">
        <w:rPr>
          <w:bCs/>
        </w:rPr>
        <w:t>1.3.2.1. В пункте 2.1 слова «пунктом 2.1» заменить словами «пунктом 2.4».</w:t>
      </w:r>
    </w:p>
    <w:p w:rsidR="003E7D26" w:rsidRPr="003E7D26" w:rsidRDefault="003E7D26" w:rsidP="00A86881">
      <w:pPr>
        <w:autoSpaceDE w:val="0"/>
        <w:autoSpaceDN w:val="0"/>
        <w:adjustRightInd w:val="0"/>
        <w:ind w:firstLine="709"/>
        <w:jc w:val="both"/>
        <w:rPr>
          <w:bCs/>
        </w:rPr>
      </w:pPr>
      <w:r w:rsidRPr="003E7D26">
        <w:rPr>
          <w:bCs/>
        </w:rPr>
        <w:t xml:space="preserve">1.3.2.2. Дополнить пунктом 2.4 следующего содержания: </w:t>
      </w:r>
    </w:p>
    <w:p w:rsidR="003E7D26" w:rsidRPr="003E7D26" w:rsidRDefault="003E7D26" w:rsidP="00A86881">
      <w:pPr>
        <w:autoSpaceDE w:val="0"/>
        <w:autoSpaceDN w:val="0"/>
        <w:adjustRightInd w:val="0"/>
        <w:ind w:firstLine="709"/>
        <w:jc w:val="both"/>
        <w:rPr>
          <w:bCs/>
        </w:rPr>
      </w:pPr>
      <w:r w:rsidRPr="003E7D26">
        <w:rPr>
          <w:bCs/>
        </w:rPr>
        <w:t xml:space="preserve">«2.4. Размер субсидий определяется решением Комиссии согласно пункту 2.21 раздела </w:t>
      </w:r>
      <w:r w:rsidRPr="003E7D26">
        <w:rPr>
          <w:bCs/>
          <w:lang w:val="en-US"/>
        </w:rPr>
        <w:t>II</w:t>
      </w:r>
      <w:r w:rsidRPr="003E7D26">
        <w:rPr>
          <w:bCs/>
        </w:rPr>
        <w:t xml:space="preserve"> приложения к муниципальной программе.».</w:t>
      </w:r>
    </w:p>
    <w:p w:rsidR="003E7D26" w:rsidRPr="003E7D26" w:rsidRDefault="003E7D26" w:rsidP="00A86881">
      <w:pPr>
        <w:widowControl w:val="0"/>
        <w:ind w:firstLine="709"/>
        <w:jc w:val="both"/>
        <w:rPr>
          <w:lang w:eastAsia="ar-SA"/>
        </w:rPr>
      </w:pPr>
    </w:p>
    <w:p w:rsidR="003E7D26" w:rsidRPr="003E7D26" w:rsidRDefault="003E7D26" w:rsidP="00A86881">
      <w:pPr>
        <w:ind w:firstLine="709"/>
        <w:jc w:val="both"/>
      </w:pPr>
      <w:r w:rsidRPr="003E7D26">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3E7D26" w:rsidRPr="003E7D26" w:rsidRDefault="003E7D26" w:rsidP="00A86881">
      <w:pPr>
        <w:ind w:firstLine="709"/>
        <w:jc w:val="both"/>
      </w:pPr>
    </w:p>
    <w:p w:rsidR="003E7D26" w:rsidRPr="003E7D26" w:rsidRDefault="003E7D26" w:rsidP="00A86881">
      <w:pPr>
        <w:ind w:firstLine="709"/>
        <w:jc w:val="both"/>
      </w:pPr>
      <w:r w:rsidRPr="003E7D26">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3E7D26" w:rsidRPr="003E7D26" w:rsidRDefault="003E7D26" w:rsidP="00A86881">
      <w:pPr>
        <w:ind w:firstLine="709"/>
        <w:jc w:val="both"/>
      </w:pPr>
    </w:p>
    <w:p w:rsidR="003E7D26" w:rsidRPr="003E7D26" w:rsidRDefault="003E7D26" w:rsidP="00A86881">
      <w:pPr>
        <w:ind w:firstLine="709"/>
        <w:jc w:val="both"/>
      </w:pPr>
      <w:r w:rsidRPr="003E7D26">
        <w:t>4. Постановление вступает в силу после его официального опубликования (обнародования).</w:t>
      </w:r>
    </w:p>
    <w:p w:rsidR="003E7D26" w:rsidRPr="003E7D26" w:rsidRDefault="003E7D26" w:rsidP="00A86881">
      <w:pPr>
        <w:ind w:firstLine="709"/>
        <w:jc w:val="both"/>
      </w:pPr>
    </w:p>
    <w:p w:rsidR="003E7D26" w:rsidRPr="003E7D26" w:rsidRDefault="003E7D26" w:rsidP="00A86881">
      <w:pPr>
        <w:ind w:firstLine="709"/>
        <w:jc w:val="both"/>
        <w:rPr>
          <w:szCs w:val="20"/>
        </w:rPr>
      </w:pPr>
      <w:r w:rsidRPr="003E7D26">
        <w:t>5. Контроль за выполнением постановления возложить на заместителя главы района – начальника управления общественных связей и информационной политики администрации района С.Ю. Маликова.</w:t>
      </w:r>
    </w:p>
    <w:p w:rsidR="003E7D26" w:rsidRPr="003E7D26" w:rsidRDefault="003E7D26" w:rsidP="003E7D26">
      <w:pPr>
        <w:ind w:right="5103"/>
      </w:pPr>
    </w:p>
    <w:p w:rsidR="00B65A2B" w:rsidRPr="00B15C1C" w:rsidRDefault="00B65A2B" w:rsidP="00B15C1C">
      <w:pPr>
        <w:ind w:right="5103"/>
        <w:rPr>
          <w:sz w:val="24"/>
          <w:szCs w:val="20"/>
        </w:rPr>
      </w:pPr>
    </w:p>
    <w:p w:rsidR="00B15C1C" w:rsidRPr="00B15C1C" w:rsidRDefault="00B15C1C" w:rsidP="00B15C1C">
      <w:pPr>
        <w:jc w:val="both"/>
        <w:rPr>
          <w:color w:val="000000"/>
          <w:lang w:eastAsia="en-US"/>
        </w:rPr>
      </w:pPr>
    </w:p>
    <w:p w:rsidR="00575303"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sectPr w:rsidR="00575303" w:rsidSect="00304B75">
      <w:headerReference w:type="default" r:id="rId13"/>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AB4" w:rsidRDefault="00BA1AB4">
      <w:r>
        <w:separator/>
      </w:r>
    </w:p>
  </w:endnote>
  <w:endnote w:type="continuationSeparator" w:id="0">
    <w:p w:rsidR="00BA1AB4" w:rsidRDefault="00BA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AB4" w:rsidRDefault="00BA1AB4">
      <w:r>
        <w:separator/>
      </w:r>
    </w:p>
  </w:footnote>
  <w:footnote w:type="continuationSeparator" w:id="0">
    <w:p w:rsidR="00BA1AB4" w:rsidRDefault="00BA1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77292A">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30"/>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1"/>
  </w:num>
  <w:num w:numId="17">
    <w:abstractNumId w:val="19"/>
  </w:num>
  <w:num w:numId="18">
    <w:abstractNumId w:val="29"/>
  </w:num>
  <w:num w:numId="19">
    <w:abstractNumId w:val="33"/>
  </w:num>
  <w:num w:numId="20">
    <w:abstractNumId w:val="9"/>
  </w:num>
  <w:num w:numId="21">
    <w:abstractNumId w:val="24"/>
  </w:num>
  <w:num w:numId="22">
    <w:abstractNumId w:val="21"/>
  </w:num>
  <w:num w:numId="23">
    <w:abstractNumId w:val="32"/>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E7D26"/>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92A"/>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86881"/>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1F38"/>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1AB4"/>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30E"/>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c@NVraio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10422-6CF7-4FE9-91AE-DE6B835A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1331</Words>
  <Characters>7591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2022-10-10T09:31:00Z</cp:lastPrinted>
  <dcterms:created xsi:type="dcterms:W3CDTF">2022-11-14T12:27:00Z</dcterms:created>
  <dcterms:modified xsi:type="dcterms:W3CDTF">2022-11-14T12:27:00Z</dcterms:modified>
</cp:coreProperties>
</file>